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3CB59" w14:textId="77777777" w:rsidR="00874305" w:rsidRPr="008C524E" w:rsidRDefault="0087430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E5CFB2A" w14:textId="12F18D8C" w:rsidR="00874305" w:rsidRDefault="00155E59">
      <w:pPr>
        <w:spacing w:before="25"/>
        <w:ind w:left="4014" w:right="4053"/>
        <w:jc w:val="center"/>
        <w:rPr>
          <w:rFonts w:asciiTheme="majorHAnsi" w:eastAsia="Arial" w:hAnsiTheme="majorHAnsi" w:cs="Arial"/>
          <w:b/>
          <w:sz w:val="28"/>
          <w:szCs w:val="28"/>
        </w:rPr>
      </w:pPr>
      <w:r w:rsidRPr="008C524E">
        <w:rPr>
          <w:rFonts w:asciiTheme="majorHAnsi" w:eastAsia="Arial" w:hAnsiTheme="majorHAnsi" w:cs="Arial"/>
          <w:b/>
          <w:sz w:val="28"/>
          <w:szCs w:val="28"/>
        </w:rPr>
        <w:t>Sam</w:t>
      </w:r>
      <w:r w:rsidRPr="008C524E">
        <w:rPr>
          <w:rFonts w:asciiTheme="majorHAnsi" w:eastAsia="Arial" w:hAnsiTheme="majorHAnsi" w:cs="Arial"/>
          <w:b/>
          <w:spacing w:val="-1"/>
          <w:sz w:val="28"/>
          <w:szCs w:val="28"/>
        </w:rPr>
        <w:t>p</w:t>
      </w:r>
      <w:r w:rsidRPr="008C524E">
        <w:rPr>
          <w:rFonts w:asciiTheme="majorHAnsi" w:eastAsia="Arial" w:hAnsiTheme="majorHAnsi" w:cs="Arial"/>
          <w:b/>
          <w:spacing w:val="1"/>
          <w:sz w:val="28"/>
          <w:szCs w:val="28"/>
        </w:rPr>
        <w:t>l</w:t>
      </w:r>
      <w:r w:rsidRPr="008C524E">
        <w:rPr>
          <w:rFonts w:asciiTheme="majorHAnsi" w:eastAsia="Arial" w:hAnsiTheme="majorHAnsi" w:cs="Arial"/>
          <w:b/>
          <w:sz w:val="28"/>
          <w:szCs w:val="28"/>
        </w:rPr>
        <w:t>e</w:t>
      </w:r>
      <w:r w:rsidRPr="008C524E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R</w:t>
      </w:r>
      <w:r w:rsidRPr="008C524E">
        <w:rPr>
          <w:rFonts w:asciiTheme="majorHAnsi" w:eastAsia="Arial" w:hAnsiTheme="majorHAnsi" w:cs="Arial"/>
          <w:b/>
          <w:sz w:val="28"/>
          <w:szCs w:val="28"/>
        </w:rPr>
        <w:t>es</w:t>
      </w:r>
      <w:r w:rsidRPr="008C524E">
        <w:rPr>
          <w:rFonts w:asciiTheme="majorHAnsi" w:eastAsia="Arial" w:hAnsiTheme="majorHAnsi" w:cs="Arial"/>
          <w:b/>
          <w:spacing w:val="-1"/>
          <w:sz w:val="28"/>
          <w:szCs w:val="28"/>
        </w:rPr>
        <w:t>u</w:t>
      </w:r>
      <w:r w:rsidRPr="008C524E">
        <w:rPr>
          <w:rFonts w:asciiTheme="majorHAnsi" w:eastAsia="Arial" w:hAnsiTheme="majorHAnsi" w:cs="Arial"/>
          <w:b/>
          <w:sz w:val="28"/>
          <w:szCs w:val="28"/>
        </w:rPr>
        <w:t>me</w:t>
      </w:r>
    </w:p>
    <w:p w14:paraId="57CFE6F6" w14:textId="77777777" w:rsidR="008C524E" w:rsidRPr="008C524E" w:rsidRDefault="008C524E">
      <w:pPr>
        <w:spacing w:before="25"/>
        <w:ind w:left="4014" w:right="405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7836F0DE" w14:textId="77777777" w:rsidR="008C524E" w:rsidRPr="008C524E" w:rsidRDefault="008C524E" w:rsidP="008C524E">
      <w:pPr>
        <w:ind w:right="3246"/>
        <w:rPr>
          <w:rFonts w:asciiTheme="majorHAnsi" w:hAnsiTheme="majorHAnsi" w:cs="Calibri"/>
          <w:b/>
          <w:bCs/>
          <w:sz w:val="22"/>
          <w:szCs w:val="22"/>
        </w:rPr>
      </w:pPr>
      <w:r w:rsidRPr="008C524E">
        <w:rPr>
          <w:rFonts w:asciiTheme="majorHAnsi" w:hAnsiTheme="majorHAnsi" w:cs="Calibri"/>
          <w:b/>
          <w:bCs/>
          <w:sz w:val="22"/>
          <w:szCs w:val="22"/>
        </w:rPr>
        <w:t>Izaak Barton</w:t>
      </w:r>
    </w:p>
    <w:p w14:paraId="733600ED" w14:textId="41947AC7" w:rsidR="00874305" w:rsidRPr="008C524E" w:rsidRDefault="00155E59" w:rsidP="008C524E">
      <w:pPr>
        <w:ind w:right="3246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8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8C524E">
        <w:rPr>
          <w:rFonts w:asciiTheme="majorHAnsi" w:eastAsia="Arial" w:hAnsiTheme="majorHAnsi" w:cs="Arial"/>
          <w:sz w:val="22"/>
          <w:szCs w:val="22"/>
        </w:rPr>
        <w:t>8 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rr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St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–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d,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J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00000</w:t>
      </w:r>
    </w:p>
    <w:p w14:paraId="79CE67E6" w14:textId="171ED6FE" w:rsidR="00874305" w:rsidRPr="008C524E" w:rsidRDefault="00155E59" w:rsidP="008C524E">
      <w:pPr>
        <w:spacing w:line="240" w:lineRule="exact"/>
        <w:ind w:right="2506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8C524E">
        <w:rPr>
          <w:rFonts w:asciiTheme="majorHAnsi" w:eastAsia="Arial" w:hAnsiTheme="majorHAnsi" w:cs="Arial"/>
          <w:sz w:val="22"/>
          <w:szCs w:val="22"/>
        </w:rPr>
        <w:t>:</w:t>
      </w:r>
      <w:r w:rsidRPr="008C524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609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z w:val="22"/>
          <w:szCs w:val="22"/>
        </w:rPr>
        <w:t>111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z w:val="22"/>
          <w:szCs w:val="22"/>
        </w:rPr>
        <w:t>1111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–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: </w:t>
      </w:r>
      <w:r w:rsidR="008C524E" w:rsidRPr="008C524E">
        <w:rPr>
          <w:rFonts w:asciiTheme="majorHAnsi" w:hAnsiTheme="majorHAnsi"/>
          <w:sz w:val="22"/>
          <w:szCs w:val="22"/>
        </w:rPr>
        <w:t>barton@gmail.com</w:t>
      </w:r>
    </w:p>
    <w:p w14:paraId="64DB81D8" w14:textId="77777777" w:rsidR="00874305" w:rsidRPr="008C524E" w:rsidRDefault="00874305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54111C33" w14:textId="77777777" w:rsidR="00874305" w:rsidRPr="008C524E" w:rsidRDefault="00155E59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B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J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EC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2F73BD79" w14:textId="77777777" w:rsidR="00874305" w:rsidRPr="008C524E" w:rsidRDefault="00155E59">
      <w:pPr>
        <w:spacing w:before="8" w:line="240" w:lineRule="exact"/>
        <w:ind w:left="100" w:right="1502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use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y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8C524E">
        <w:rPr>
          <w:rFonts w:asciiTheme="majorHAnsi" w:eastAsia="Arial" w:hAnsiTheme="majorHAnsi" w:cs="Arial"/>
          <w:sz w:val="22"/>
          <w:szCs w:val="22"/>
        </w:rPr>
        <w:t>cal a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eli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sz w:val="22"/>
          <w:szCs w:val="22"/>
        </w:rPr>
        <w:t>er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8C524E">
        <w:rPr>
          <w:rFonts w:asciiTheme="majorHAnsi" w:eastAsia="Arial" w:hAnsiTheme="majorHAnsi" w:cs="Arial"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ali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y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t care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pro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de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ef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t 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sz w:val="22"/>
          <w:szCs w:val="22"/>
        </w:rPr>
        <w:t>e s</w:t>
      </w:r>
      <w:r w:rsidRPr="008C524E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ort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he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Jo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on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.</w:t>
      </w:r>
    </w:p>
    <w:p w14:paraId="0638A8D9" w14:textId="77777777" w:rsidR="00874305" w:rsidRPr="008C524E" w:rsidRDefault="00874305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46B230CC" w14:textId="77777777" w:rsidR="00874305" w:rsidRPr="008C524E" w:rsidRDefault="00155E59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LINI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L S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K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3D06E324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al s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sz w:val="22"/>
          <w:szCs w:val="22"/>
        </w:rPr>
        <w:t>ns</w:t>
      </w:r>
    </w:p>
    <w:p w14:paraId="4C44BE89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8C524E">
        <w:rPr>
          <w:rFonts w:asciiTheme="majorHAnsi" w:eastAsia="Arial" w:hAnsiTheme="majorHAnsi" w:cs="Arial"/>
          <w:sz w:val="22"/>
          <w:szCs w:val="22"/>
        </w:rPr>
        <w:t>ot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y</w:t>
      </w:r>
    </w:p>
    <w:p w14:paraId="044E5B2D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en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co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8C524E">
        <w:rPr>
          <w:rFonts w:asciiTheme="majorHAnsi" w:eastAsia="Arial" w:hAnsiTheme="majorHAnsi" w:cs="Arial"/>
          <w:sz w:val="22"/>
          <w:szCs w:val="22"/>
        </w:rPr>
        <w:t>ecti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</w:p>
    <w:p w14:paraId="4D0C72D0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 xml:space="preserve">-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on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on</w:t>
      </w:r>
    </w:p>
    <w:p w14:paraId="719D6881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8C524E">
        <w:rPr>
          <w:rFonts w:asciiTheme="majorHAnsi" w:eastAsia="Arial" w:hAnsiTheme="majorHAnsi" w:cs="Arial"/>
          <w:sz w:val="22"/>
          <w:szCs w:val="22"/>
        </w:rPr>
        <w:t>ami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ati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n and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su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sz w:val="22"/>
          <w:szCs w:val="22"/>
        </w:rPr>
        <w:t>ery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su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t</w:t>
      </w:r>
    </w:p>
    <w:p w14:paraId="3EBF1FFD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er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ol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sz w:val="22"/>
          <w:szCs w:val="22"/>
        </w:rPr>
        <w:t>y</w:t>
      </w:r>
    </w:p>
    <w:p w14:paraId="453B01F4" w14:textId="77777777" w:rsidR="00874305" w:rsidRPr="008C524E" w:rsidRDefault="00874305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03C6CDB4" w14:textId="77777777" w:rsidR="00874305" w:rsidRPr="008C524E" w:rsidRDefault="00155E59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DMI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 xml:space="preserve">TIVE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SK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LS</w:t>
      </w:r>
    </w:p>
    <w:p w14:paraId="7CCE209E" w14:textId="77777777" w:rsidR="00874305" w:rsidRPr="008C524E" w:rsidRDefault="00155E59">
      <w:pPr>
        <w:spacing w:before="4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8C524E">
        <w:rPr>
          <w:rFonts w:asciiTheme="majorHAnsi" w:eastAsia="Arial" w:hAnsiTheme="majorHAnsi" w:cs="Arial"/>
          <w:sz w:val="22"/>
          <w:szCs w:val="22"/>
        </w:rPr>
        <w:t>cal b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ng</w:t>
      </w:r>
      <w:r w:rsidRPr="008C524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8C524E">
        <w:rPr>
          <w:rFonts w:asciiTheme="majorHAnsi" w:eastAsia="Arial" w:hAnsiTheme="majorHAnsi" w:cs="Arial"/>
          <w:sz w:val="22"/>
          <w:szCs w:val="22"/>
        </w:rPr>
        <w:t>ng</w:t>
      </w:r>
    </w:p>
    <w:p w14:paraId="0AC65060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ce,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8C524E">
        <w:rPr>
          <w:rFonts w:asciiTheme="majorHAnsi" w:eastAsia="Arial" w:hAnsiTheme="majorHAnsi" w:cs="Arial"/>
          <w:sz w:val="22"/>
          <w:szCs w:val="22"/>
        </w:rPr>
        <w:t>ce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z w:val="22"/>
          <w:szCs w:val="22"/>
        </w:rPr>
        <w:t>,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7"/>
          <w:sz w:val="22"/>
          <w:szCs w:val="22"/>
        </w:rPr>
        <w:t>W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utl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k</w:t>
      </w:r>
    </w:p>
    <w:p w14:paraId="750639D4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t sch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uli</w:t>
      </w:r>
      <w:r w:rsidRPr="008C524E">
        <w:rPr>
          <w:rFonts w:asciiTheme="majorHAnsi" w:eastAsia="Arial" w:hAnsiTheme="majorHAnsi" w:cs="Arial"/>
          <w:sz w:val="22"/>
          <w:szCs w:val="22"/>
        </w:rPr>
        <w:t>ng</w:t>
      </w:r>
    </w:p>
    <w:p w14:paraId="0AE57ABF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>ati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ec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ds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nt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z w:val="22"/>
          <w:szCs w:val="22"/>
        </w:rPr>
        <w:t>nce</w:t>
      </w:r>
    </w:p>
    <w:p w14:paraId="20A2A743" w14:textId="77777777" w:rsidR="00874305" w:rsidRPr="008C524E" w:rsidRDefault="00874305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1AF77FD2" w14:textId="77777777" w:rsidR="00874305" w:rsidRPr="008C524E" w:rsidRDefault="00155E59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CE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FI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23EF63E6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ed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 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st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8C524E">
        <w:rPr>
          <w:rFonts w:asciiTheme="majorHAnsi" w:eastAsia="Arial" w:hAnsiTheme="majorHAnsi" w:cs="Arial"/>
          <w:sz w:val="22"/>
          <w:szCs w:val="22"/>
        </w:rPr>
        <w:t>d,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eric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z w:val="22"/>
          <w:szCs w:val="22"/>
        </w:rPr>
        <w:t>ssoc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ati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</w:p>
    <w:p w14:paraId="4BACBDEE" w14:textId="65A59BF1" w:rsidR="00874305" w:rsidRPr="008C524E" w:rsidRDefault="00874305" w:rsidP="008C524E">
      <w:pPr>
        <w:ind w:right="516"/>
        <w:rPr>
          <w:rFonts w:asciiTheme="majorHAnsi" w:eastAsia="Arial" w:hAnsiTheme="majorHAnsi" w:cs="Arial"/>
          <w:sz w:val="22"/>
          <w:szCs w:val="22"/>
        </w:rPr>
      </w:pPr>
    </w:p>
    <w:p w14:paraId="3CFF3E9C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LO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Y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 xml:space="preserve">T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EXPER</w:t>
      </w:r>
      <w:r w:rsidRPr="008C524E">
        <w:rPr>
          <w:rFonts w:asciiTheme="majorHAnsi" w:eastAsia="Arial" w:hAnsiTheme="majorHAnsi" w:cs="Arial"/>
          <w:b/>
          <w:spacing w:val="3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ENC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2711B6C6" w14:textId="77777777" w:rsidR="00874305" w:rsidRPr="008C524E" w:rsidRDefault="00874305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D9D8412" w14:textId="77777777" w:rsidR="00874305" w:rsidRPr="008C524E" w:rsidRDefault="00155E59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 xml:space="preserve">ral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,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,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J</w:t>
      </w:r>
      <w:r w:rsidRPr="008C524E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–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8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2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13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O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b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er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2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13</w:t>
      </w:r>
    </w:p>
    <w:p w14:paraId="4EE0A4F1" w14:textId="77777777" w:rsidR="00874305" w:rsidRPr="008C524E" w:rsidRDefault="00155E59">
      <w:pPr>
        <w:spacing w:before="4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z w:val="22"/>
          <w:szCs w:val="22"/>
        </w:rPr>
        <w:t>ss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ern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(</w:t>
      </w:r>
      <w:r w:rsidRPr="008C524E">
        <w:rPr>
          <w:rFonts w:asciiTheme="majorHAnsi" w:eastAsia="Arial" w:hAnsiTheme="majorHAnsi" w:cs="Arial"/>
          <w:sz w:val="22"/>
          <w:szCs w:val="22"/>
        </w:rPr>
        <w:t>18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ur u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8C524E">
        <w:rPr>
          <w:rFonts w:asciiTheme="majorHAnsi" w:eastAsia="Arial" w:hAnsiTheme="majorHAnsi" w:cs="Arial"/>
          <w:sz w:val="22"/>
          <w:szCs w:val="22"/>
        </w:rPr>
        <w:t>d e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er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sh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p)</w:t>
      </w:r>
    </w:p>
    <w:p w14:paraId="1B249BE0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z w:val="22"/>
          <w:szCs w:val="22"/>
        </w:rPr>
        <w:t>sur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ec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s’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v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al s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sz w:val="22"/>
          <w:szCs w:val="22"/>
        </w:rPr>
        <w:t>ns</w:t>
      </w:r>
    </w:p>
    <w:p w14:paraId="667CB08C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ded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t care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as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z w:val="22"/>
          <w:szCs w:val="22"/>
        </w:rPr>
        <w:t>ed</w:t>
      </w:r>
    </w:p>
    <w:p w14:paraId="588DD256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z w:val="22"/>
          <w:szCs w:val="22"/>
        </w:rPr>
        <w:t>ped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nta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 p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nt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s’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cords</w:t>
      </w:r>
    </w:p>
    <w:p w14:paraId="53CB0129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Labe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z w:val="22"/>
          <w:szCs w:val="22"/>
        </w:rPr>
        <w:t>ed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8C524E">
        <w:rPr>
          <w:rFonts w:asciiTheme="majorHAnsi" w:eastAsia="Arial" w:hAnsiTheme="majorHAnsi" w:cs="Arial"/>
          <w:sz w:val="22"/>
          <w:szCs w:val="22"/>
        </w:rPr>
        <w:t>ed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sp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</w:p>
    <w:p w14:paraId="2DF86C85" w14:textId="77777777" w:rsidR="00874305" w:rsidRPr="008C524E" w:rsidRDefault="00874305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E67F000" w14:textId="77777777" w:rsidR="00874305" w:rsidRPr="008C524E" w:rsidRDefault="00155E59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arg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,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.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,</w:t>
      </w:r>
      <w:r w:rsidRPr="008C524E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pacing w:val="-6"/>
          <w:sz w:val="22"/>
          <w:szCs w:val="22"/>
        </w:rPr>
        <w:t>y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s La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 xml:space="preserve">,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J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–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emb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2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12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t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J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ary</w:t>
      </w:r>
      <w:r w:rsidRPr="008C524E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2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13</w:t>
      </w:r>
    </w:p>
    <w:p w14:paraId="646F06FD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z w:val="22"/>
          <w:szCs w:val="22"/>
        </w:rPr>
        <w:t>usto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ce As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oc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ate</w:t>
      </w:r>
    </w:p>
    <w:p w14:paraId="126C13B2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8C524E">
        <w:rPr>
          <w:rFonts w:asciiTheme="majorHAnsi" w:eastAsia="Arial" w:hAnsiTheme="majorHAnsi" w:cs="Arial"/>
          <w:sz w:val="22"/>
          <w:szCs w:val="22"/>
        </w:rPr>
        <w:t>cu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ers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et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ns and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nt</w:t>
      </w:r>
      <w:r w:rsidRPr="008C524E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.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er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sz w:val="22"/>
          <w:szCs w:val="22"/>
        </w:rPr>
        <w:t>ed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80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cu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ers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ail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8C524E">
        <w:rPr>
          <w:rFonts w:asciiTheme="majorHAnsi" w:eastAsia="Arial" w:hAnsiTheme="majorHAnsi" w:cs="Arial"/>
          <w:sz w:val="22"/>
          <w:szCs w:val="22"/>
        </w:rPr>
        <w:t>.</w:t>
      </w:r>
    </w:p>
    <w:p w14:paraId="573C49D6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Ass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ed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g and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ng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>y</w:t>
      </w:r>
    </w:p>
    <w:p w14:paraId="3EE97D18" w14:textId="77777777" w:rsidR="00874305" w:rsidRPr="008C524E" w:rsidRDefault="00874305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1E70E035" w14:textId="77777777" w:rsidR="00874305" w:rsidRPr="008C524E" w:rsidRDefault="00155E59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EDU</w:t>
      </w:r>
      <w:r w:rsidRPr="008C524E">
        <w:rPr>
          <w:rFonts w:asciiTheme="majorHAnsi" w:eastAsia="Arial" w:hAnsiTheme="majorHAnsi" w:cs="Arial"/>
          <w:b/>
          <w:spacing w:val="4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IO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N</w:t>
      </w:r>
    </w:p>
    <w:p w14:paraId="6B56069A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arr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B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s,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,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J</w:t>
      </w:r>
    </w:p>
    <w:p w14:paraId="5E48285F" w14:textId="77777777" w:rsidR="00874305" w:rsidRPr="008C524E" w:rsidRDefault="00155E59">
      <w:pPr>
        <w:spacing w:before="3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ofess</w:t>
      </w: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 xml:space="preserve">al </w:t>
      </w:r>
      <w:r w:rsidRPr="008C524E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di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 xml:space="preserve">cal </w:t>
      </w: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i/>
          <w:spacing w:val="-2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t d</w:t>
      </w: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i/>
          <w:sz w:val="22"/>
          <w:szCs w:val="22"/>
        </w:rPr>
        <w:t>om</w:t>
      </w:r>
      <w:r w:rsidRPr="008C524E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r 2013</w:t>
      </w:r>
    </w:p>
    <w:p w14:paraId="1141AA0B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  <w:sectPr w:rsidR="00874305" w:rsidRPr="008C524E">
          <w:headerReference w:type="default" r:id="rId7"/>
          <w:footerReference w:type="default" r:id="rId8"/>
          <w:pgSz w:w="12240" w:h="15840"/>
          <w:pgMar w:top="2220" w:right="940" w:bottom="280" w:left="980" w:header="720" w:footer="792" w:gutter="0"/>
          <w:cols w:space="720"/>
        </w:sectPr>
      </w:pPr>
      <w:r w:rsidRPr="008C524E">
        <w:rPr>
          <w:rFonts w:asciiTheme="majorHAnsi" w:eastAsia="Arial" w:hAnsiTheme="majorHAnsi" w:cs="Arial"/>
          <w:sz w:val="22"/>
          <w:szCs w:val="22"/>
        </w:rPr>
        <w:t>720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ur pr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gra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;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1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ernsh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z w:val="22"/>
          <w:szCs w:val="22"/>
        </w:rPr>
        <w:t>ac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z w:val="22"/>
          <w:szCs w:val="22"/>
        </w:rPr>
        <w:t>t</w:t>
      </w:r>
    </w:p>
    <w:p w14:paraId="1F252032" w14:textId="77777777" w:rsidR="00874305" w:rsidRPr="008C524E" w:rsidRDefault="0087430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50DA7B" w14:textId="77777777" w:rsidR="00874305" w:rsidRPr="008C524E" w:rsidRDefault="00874305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2EDA82FE" w14:textId="77777777" w:rsidR="00874305" w:rsidRPr="008C524E" w:rsidRDefault="00155E59">
      <w:pPr>
        <w:spacing w:before="32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ai</w:t>
      </w:r>
      <w:r w:rsidRPr="008C524E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d R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al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g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h S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 xml:space="preserve">ol, 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b/>
          <w:spacing w:val="-3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,</w:t>
      </w:r>
      <w:r w:rsidRPr="008C524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J</w:t>
      </w:r>
    </w:p>
    <w:p w14:paraId="0FE009BE" w14:textId="77777777" w:rsidR="00874305" w:rsidRPr="008C524E" w:rsidRDefault="00155E59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8C524E">
        <w:rPr>
          <w:rFonts w:asciiTheme="majorHAnsi" w:eastAsia="Arial" w:hAnsiTheme="majorHAnsi" w:cs="Arial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8C524E">
        <w:rPr>
          <w:rFonts w:asciiTheme="majorHAnsi" w:eastAsia="Arial" w:hAnsiTheme="majorHAnsi" w:cs="Arial"/>
          <w:sz w:val="22"/>
          <w:szCs w:val="22"/>
        </w:rPr>
        <w:t>oma,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2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sz w:val="22"/>
          <w:szCs w:val="22"/>
        </w:rPr>
        <w:t>12</w:t>
      </w:r>
    </w:p>
    <w:p w14:paraId="20E26BBB" w14:textId="77777777" w:rsidR="00874305" w:rsidRPr="008C524E" w:rsidRDefault="00874305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294BB722" w14:textId="77777777" w:rsidR="00874305" w:rsidRPr="008C524E" w:rsidRDefault="00155E59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RE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b/>
          <w:spacing w:val="-1"/>
          <w:sz w:val="22"/>
          <w:szCs w:val="22"/>
        </w:rPr>
        <w:t>ERENC</w:t>
      </w:r>
      <w:r w:rsidRPr="008C524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58BD50CB" w14:textId="77777777" w:rsidR="00874305" w:rsidRPr="008C524E" w:rsidRDefault="00155E59">
      <w:pPr>
        <w:spacing w:before="4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z w:val="22"/>
          <w:szCs w:val="22"/>
        </w:rPr>
        <w:t>Jo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oe, 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z w:val="22"/>
          <w:szCs w:val="22"/>
        </w:rPr>
        <w:t>ar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ch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ol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f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8C524E">
        <w:rPr>
          <w:rFonts w:asciiTheme="majorHAnsi" w:eastAsia="Arial" w:hAnsiTheme="majorHAnsi" w:cs="Arial"/>
          <w:sz w:val="22"/>
          <w:szCs w:val="22"/>
        </w:rPr>
        <w:t>us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: 8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z w:val="22"/>
          <w:szCs w:val="22"/>
        </w:rPr>
        <w:t>51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z w:val="22"/>
          <w:szCs w:val="22"/>
        </w:rPr>
        <w:t>7920</w:t>
      </w:r>
    </w:p>
    <w:p w14:paraId="71D1537C" w14:textId="77777777" w:rsidR="00874305" w:rsidRPr="008C524E" w:rsidRDefault="00155E59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8C524E">
        <w:rPr>
          <w:rFonts w:asciiTheme="majorHAnsi" w:eastAsia="Arial" w:hAnsiTheme="majorHAnsi" w:cs="Arial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a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8C524E">
        <w:rPr>
          <w:rFonts w:asciiTheme="majorHAnsi" w:eastAsia="Arial" w:hAnsiTheme="majorHAnsi" w:cs="Arial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,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8C524E">
        <w:rPr>
          <w:rFonts w:asciiTheme="majorHAnsi" w:eastAsia="Arial" w:hAnsiTheme="majorHAnsi" w:cs="Arial"/>
          <w:sz w:val="22"/>
          <w:szCs w:val="22"/>
        </w:rPr>
        <w:t>ernsh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8C524E">
        <w:rPr>
          <w:rFonts w:asciiTheme="majorHAnsi" w:eastAsia="Arial" w:hAnsiTheme="majorHAnsi" w:cs="Arial"/>
          <w:sz w:val="22"/>
          <w:szCs w:val="22"/>
        </w:rPr>
        <w:t>u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>er</w:t>
      </w:r>
      <w:r w:rsidRPr="008C524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C524E">
        <w:rPr>
          <w:rFonts w:asciiTheme="majorHAnsi" w:eastAsia="Arial" w:hAnsiTheme="majorHAnsi" w:cs="Arial"/>
          <w:sz w:val="22"/>
          <w:szCs w:val="22"/>
        </w:rPr>
        <w:t>sor,</w:t>
      </w:r>
      <w:r w:rsidRPr="008C524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8C524E">
        <w:rPr>
          <w:rFonts w:asciiTheme="majorHAnsi" w:eastAsia="Arial" w:hAnsiTheme="majorHAnsi" w:cs="Arial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nt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8C524E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z w:val="22"/>
          <w:szCs w:val="22"/>
        </w:rPr>
        <w:t>os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pit</w:t>
      </w:r>
      <w:r w:rsidRPr="008C524E">
        <w:rPr>
          <w:rFonts w:asciiTheme="majorHAnsi" w:eastAsia="Arial" w:hAnsiTheme="majorHAnsi" w:cs="Arial"/>
          <w:sz w:val="22"/>
          <w:szCs w:val="22"/>
        </w:rPr>
        <w:t>al,</w:t>
      </w:r>
      <w:r w:rsidRPr="008C524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8C524E">
        <w:rPr>
          <w:rFonts w:asciiTheme="majorHAnsi" w:eastAsia="Arial" w:hAnsiTheme="majorHAnsi" w:cs="Arial"/>
          <w:sz w:val="22"/>
          <w:szCs w:val="22"/>
        </w:rPr>
        <w:t>h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8C524E">
        <w:rPr>
          <w:rFonts w:asciiTheme="majorHAnsi" w:eastAsia="Arial" w:hAnsiTheme="majorHAnsi" w:cs="Arial"/>
          <w:sz w:val="22"/>
          <w:szCs w:val="22"/>
        </w:rPr>
        <w:t>n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C524E">
        <w:rPr>
          <w:rFonts w:asciiTheme="majorHAnsi" w:eastAsia="Arial" w:hAnsiTheme="majorHAnsi" w:cs="Arial"/>
          <w:sz w:val="22"/>
          <w:szCs w:val="22"/>
        </w:rPr>
        <w:t>: 6</w:t>
      </w:r>
      <w:r w:rsidRPr="008C524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8C524E">
        <w:rPr>
          <w:rFonts w:asciiTheme="majorHAnsi" w:eastAsia="Arial" w:hAnsiTheme="majorHAnsi" w:cs="Arial"/>
          <w:sz w:val="22"/>
          <w:szCs w:val="22"/>
        </w:rPr>
        <w:t>9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z w:val="22"/>
          <w:szCs w:val="22"/>
        </w:rPr>
        <w:t>11</w:t>
      </w:r>
      <w:r w:rsidRPr="008C524E">
        <w:rPr>
          <w:rFonts w:asciiTheme="majorHAnsi" w:eastAsia="Arial" w:hAnsiTheme="majorHAnsi" w:cs="Arial"/>
          <w:spacing w:val="-3"/>
          <w:sz w:val="22"/>
          <w:szCs w:val="22"/>
        </w:rPr>
        <w:t>1</w:t>
      </w:r>
      <w:r w:rsidRPr="008C524E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8C524E">
        <w:rPr>
          <w:rFonts w:asciiTheme="majorHAnsi" w:eastAsia="Arial" w:hAnsiTheme="majorHAnsi" w:cs="Arial"/>
          <w:sz w:val="22"/>
          <w:szCs w:val="22"/>
        </w:rPr>
        <w:t>1111</w:t>
      </w:r>
    </w:p>
    <w:sectPr w:rsidR="00874305" w:rsidRPr="008C524E">
      <w:pgSz w:w="12240" w:h="15840"/>
      <w:pgMar w:top="2220" w:right="940" w:bottom="280" w:left="980" w:header="720" w:footer="7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F33E0" w14:textId="77777777" w:rsidR="00155E59" w:rsidRDefault="00155E59">
      <w:r>
        <w:separator/>
      </w:r>
    </w:p>
  </w:endnote>
  <w:endnote w:type="continuationSeparator" w:id="0">
    <w:p w14:paraId="016EF68D" w14:textId="77777777" w:rsidR="00155E59" w:rsidRDefault="0015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6F1A5" w14:textId="77777777" w:rsidR="00874305" w:rsidRDefault="00155E59">
    <w:pPr>
      <w:spacing w:line="200" w:lineRule="exact"/>
    </w:pPr>
    <w:r>
      <w:pict w14:anchorId="72EF62D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5.5pt;margin-top:741.4pt;width:481.2pt;height:37.85pt;z-index:-251657728;mso-position-horizontal-relative:page;mso-position-vertical-relative:page" filled="f" stroked="f">
          <v:textbox inset="0,0,0,0">
            <w:txbxContent>
              <w:p w14:paraId="64AF3BB3" w14:textId="77777777" w:rsidR="00874305" w:rsidRDefault="00155E59">
                <w:pPr>
                  <w:spacing w:line="240" w:lineRule="exact"/>
                  <w:ind w:left="3205" w:right="3206"/>
                  <w:jc w:val="center"/>
                  <w:rPr>
                    <w:rFonts w:ascii="Verdana" w:eastAsia="Verdana" w:hAnsi="Verdana" w:cs="Verdana"/>
                    <w:sz w:val="22"/>
                    <w:szCs w:val="22"/>
                  </w:rPr>
                </w:pPr>
                <w:r>
                  <w:rPr>
                    <w:rFonts w:ascii="Verdana" w:eastAsia="Verdana" w:hAnsi="Verdana" w:cs="Verdana"/>
                    <w:b/>
                    <w:color w:val="7E1A1C"/>
                    <w:sz w:val="22"/>
                    <w:szCs w:val="22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7E1A1C"/>
                    <w:sz w:val="22"/>
                    <w:szCs w:val="22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1"/>
                    <w:sz w:val="22"/>
                    <w:szCs w:val="22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-1"/>
                    <w:sz w:val="22"/>
                    <w:szCs w:val="22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7E1A1C"/>
                    <w:sz w:val="22"/>
                    <w:szCs w:val="22"/>
                  </w:rPr>
                  <w:t xml:space="preserve">s 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-1"/>
                    <w:sz w:val="22"/>
                    <w:szCs w:val="22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E1A1C"/>
                    <w:sz w:val="22"/>
                    <w:szCs w:val="22"/>
                  </w:rPr>
                  <w:t>ch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-3"/>
                    <w:sz w:val="22"/>
                    <w:szCs w:val="22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color w:val="7E1A1C"/>
                    <w:sz w:val="22"/>
                    <w:szCs w:val="22"/>
                  </w:rPr>
                  <w:t>ol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-2"/>
                    <w:sz w:val="22"/>
                    <w:szCs w:val="22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E1A1C"/>
                    <w:sz w:val="22"/>
                    <w:szCs w:val="22"/>
                  </w:rPr>
                  <w:t>of B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-2"/>
                    <w:sz w:val="22"/>
                    <w:szCs w:val="22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1"/>
                    <w:sz w:val="22"/>
                    <w:szCs w:val="22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-1"/>
                    <w:sz w:val="22"/>
                    <w:szCs w:val="22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1"/>
                    <w:sz w:val="22"/>
                    <w:szCs w:val="22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-3"/>
                    <w:sz w:val="22"/>
                    <w:szCs w:val="22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E1A1C"/>
                    <w:spacing w:val="1"/>
                    <w:sz w:val="22"/>
                    <w:szCs w:val="22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E1A1C"/>
                    <w:sz w:val="22"/>
                    <w:szCs w:val="22"/>
                  </w:rPr>
                  <w:t>s</w:t>
                </w:r>
              </w:p>
              <w:p w14:paraId="31923664" w14:textId="77777777" w:rsidR="00874305" w:rsidRDefault="00874305">
                <w:pPr>
                  <w:spacing w:line="100" w:lineRule="exact"/>
                  <w:rPr>
                    <w:sz w:val="10"/>
                    <w:szCs w:val="10"/>
                  </w:rPr>
                </w:pPr>
              </w:p>
              <w:p w14:paraId="513D778A" w14:textId="77777777" w:rsidR="00874305" w:rsidRDefault="00155E59">
                <w:pPr>
                  <w:ind w:left="405" w:right="410"/>
                  <w:jc w:val="center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b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sz w:val="16"/>
                    <w:szCs w:val="16"/>
                  </w:rPr>
                  <w:t xml:space="preserve">J: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C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h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e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y 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Hil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l 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8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5</w:t>
                </w:r>
                <w:r>
                  <w:rPr>
                    <w:rFonts w:ascii="Verdana" w:eastAsia="Verdana" w:hAnsi="Verdana" w:cs="Verdana"/>
                    <w:spacing w:val="2"/>
                    <w:sz w:val="16"/>
                    <w:szCs w:val="16"/>
                  </w:rPr>
                  <w:t>6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-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6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6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2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-53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 Math" w:eastAsia="Cambria Math" w:hAnsi="Cambria Math" w:cs="Cambria Math"/>
                    <w:sz w:val="16"/>
                    <w:szCs w:val="16"/>
                  </w:rPr>
                  <w:t>⦁</w:t>
                </w:r>
                <w:r>
                  <w:rPr>
                    <w:rFonts w:ascii="Cambria Math" w:eastAsia="Cambria Math" w:hAnsi="Cambria Math" w:cs="Cambria Math"/>
                    <w:spacing w:val="2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Lin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w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d 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6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09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-92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7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-4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3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1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0 </w:t>
                </w:r>
                <w:r>
                  <w:rPr>
                    <w:rFonts w:ascii="Cambria Math" w:eastAsia="Cambria Math" w:hAnsi="Cambria Math" w:cs="Cambria Math"/>
                    <w:sz w:val="16"/>
                    <w:szCs w:val="16"/>
                  </w:rPr>
                  <w:t>⦁</w:t>
                </w:r>
                <w:r>
                  <w:rPr>
                    <w:rFonts w:ascii="Cambria Math" w:eastAsia="Cambria Math" w:hAnsi="Cambria Math" w:cs="Cambria Math"/>
                    <w:spacing w:val="2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H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a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m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ilt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n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6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pacing w:val="2"/>
                    <w:sz w:val="16"/>
                    <w:szCs w:val="16"/>
                  </w:rPr>
                  <w:t>9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-58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6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-9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1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4 </w:t>
                </w:r>
                <w:r>
                  <w:rPr>
                    <w:rFonts w:ascii="Cambria Math" w:eastAsia="Cambria Math" w:hAnsi="Cambria Math" w:cs="Cambria Math"/>
                    <w:sz w:val="16"/>
                    <w:szCs w:val="16"/>
                  </w:rPr>
                  <w:t>⦁</w:t>
                </w:r>
                <w:r>
                  <w:rPr>
                    <w:rFonts w:ascii="Cambria Math" w:eastAsia="Cambria Math" w:hAnsi="Cambria Math" w:cs="Cambria Math"/>
                    <w:spacing w:val="20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V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rh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ees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8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5</w:t>
                </w:r>
                <w:r>
                  <w:rPr>
                    <w:rFonts w:ascii="Verdana" w:eastAsia="Verdana" w:hAnsi="Verdana" w:cs="Verdana"/>
                    <w:spacing w:val="2"/>
                    <w:sz w:val="16"/>
                    <w:szCs w:val="16"/>
                  </w:rPr>
                  <w:t>6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-30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9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-3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7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1</w:t>
                </w:r>
              </w:p>
              <w:p w14:paraId="3E1FC179" w14:textId="77777777" w:rsidR="00874305" w:rsidRDefault="00155E59">
                <w:pPr>
                  <w:ind w:left="-12" w:right="-12"/>
                  <w:jc w:val="center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b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Verdana" w:eastAsia="Verdana" w:hAnsi="Verdana" w:cs="Verdana"/>
                    <w:b/>
                    <w:sz w:val="16"/>
                    <w:szCs w:val="16"/>
                  </w:rPr>
                  <w:t>E:</w:t>
                </w:r>
                <w:r>
                  <w:rPr>
                    <w:rFonts w:ascii="Verdana" w:eastAsia="Verdana" w:hAnsi="Verdana" w:cs="Verdana"/>
                    <w:b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Wil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m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in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g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t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n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3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2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-4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78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-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8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89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 Math" w:eastAsia="Cambria Math" w:hAnsi="Cambria Math" w:cs="Cambria Math"/>
                    <w:sz w:val="16"/>
                    <w:szCs w:val="16"/>
                  </w:rPr>
                  <w:t>⦁</w:t>
                </w:r>
                <w:r>
                  <w:rPr>
                    <w:rFonts w:ascii="Cambria Math" w:eastAsia="Cambria Math" w:hAnsi="Cambria Math" w:cs="Cambria Math"/>
                    <w:spacing w:val="18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v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er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3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2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-6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74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-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8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06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 Math" w:eastAsia="Cambria Math" w:hAnsi="Cambria Math" w:cs="Cambria Math"/>
                    <w:sz w:val="16"/>
                    <w:szCs w:val="16"/>
                  </w:rPr>
                  <w:t>⦁</w:t>
                </w:r>
                <w:r>
                  <w:rPr>
                    <w:rFonts w:ascii="Cambria Math" w:eastAsia="Cambria Math" w:hAnsi="Cambria Math" w:cs="Cambria Math"/>
                    <w:spacing w:val="20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6"/>
                    <w:szCs w:val="16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spacing w:val="-3"/>
                    <w:sz w:val="16"/>
                    <w:szCs w:val="16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sz w:val="16"/>
                    <w:szCs w:val="16"/>
                  </w:rPr>
                  <w:t>:</w:t>
                </w:r>
                <w:r>
                  <w:rPr>
                    <w:rFonts w:ascii="Verdana" w:eastAsia="Verdana" w:hAnsi="Verdana" w:cs="Verdana"/>
                    <w:b/>
                    <w:spacing w:val="3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U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p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p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e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r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ar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by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4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8</w:t>
                </w:r>
                <w:r>
                  <w:rPr>
                    <w:rFonts w:ascii="Verdana" w:eastAsia="Verdana" w:hAnsi="Verdana" w:cs="Verdana"/>
                    <w:spacing w:val="2"/>
                    <w:sz w:val="16"/>
                    <w:szCs w:val="16"/>
                  </w:rPr>
                  <w:t>4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-4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63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-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3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80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0 </w:t>
                </w:r>
                <w:r>
                  <w:rPr>
                    <w:rFonts w:ascii="Cambria Math" w:eastAsia="Cambria Math" w:hAnsi="Cambria Math" w:cs="Cambria Math"/>
                    <w:sz w:val="16"/>
                    <w:szCs w:val="16"/>
                  </w:rPr>
                  <w:t>⦁</w:t>
                </w:r>
                <w:r>
                  <w:rPr>
                    <w:rFonts w:ascii="Cambria Math" w:eastAsia="Cambria Math" w:hAnsi="Cambria Math" w:cs="Cambria Math"/>
                    <w:spacing w:val="2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pacing w:val="-1"/>
                    <w:sz w:val="16"/>
                    <w:szCs w:val="16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sz w:val="16"/>
                    <w:szCs w:val="16"/>
                  </w:rPr>
                  <w:t>:</w:t>
                </w:r>
                <w:r>
                  <w:rPr>
                    <w:rFonts w:ascii="Verdana" w:eastAsia="Verdana" w:hAnsi="Verdana" w:cs="Verdana"/>
                    <w:b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a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n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b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ur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y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2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pacing w:val="2"/>
                    <w:sz w:val="16"/>
                    <w:szCs w:val="16"/>
                  </w:rPr>
                  <w:t>3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-79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7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-1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4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6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9F541" w14:textId="77777777" w:rsidR="00155E59" w:rsidRDefault="00155E59">
      <w:r>
        <w:separator/>
      </w:r>
    </w:p>
  </w:footnote>
  <w:footnote w:type="continuationSeparator" w:id="0">
    <w:p w14:paraId="4008D8AC" w14:textId="77777777" w:rsidR="00155E59" w:rsidRDefault="00155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251C0" w14:textId="2A0F63E4" w:rsidR="00874305" w:rsidRDefault="00874305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157067"/>
    <w:multiLevelType w:val="multilevel"/>
    <w:tmpl w:val="EA20813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305"/>
    <w:rsid w:val="00155E59"/>
    <w:rsid w:val="00874305"/>
    <w:rsid w:val="008C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C3D79A"/>
  <w15:docId w15:val="{051DCCEC-4D25-4B20-B87A-006D2198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2021-03-22T16:41:00Z</dcterms:created>
  <dcterms:modified xsi:type="dcterms:W3CDTF">2021-03-22T16:54:00Z</dcterms:modified>
</cp:coreProperties>
</file>